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___________ </w:t>
      </w:r>
      <w:r w:rsidRPr="0057603E">
        <w:rPr>
          <w:rFonts w:ascii="Cambria" w:hAnsi="Cambria" w:cs="Arial"/>
          <w:b/>
          <w:bCs/>
        </w:rPr>
        <w:tab/>
      </w:r>
    </w:p>
    <w:p w14:paraId="38442A7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_____________, __-__  __________ 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6C0A327B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6F7912">
        <w:rPr>
          <w:rFonts w:ascii="Cambria" w:hAnsi="Cambria" w:cs="Arial"/>
          <w:bCs/>
          <w:sz w:val="22"/>
          <w:szCs w:val="22"/>
        </w:rPr>
        <w:t xml:space="preserve">Wielbark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6F7912">
        <w:rPr>
          <w:rFonts w:ascii="Cambria" w:hAnsi="Cambria" w:cs="Arial"/>
          <w:bCs/>
          <w:sz w:val="22"/>
          <w:szCs w:val="22"/>
        </w:rPr>
        <w:t>2024</w:t>
      </w:r>
      <w:r w:rsidRPr="00D16198"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41"/>
        <w:gridCol w:w="1042"/>
        <w:gridCol w:w="2881"/>
        <w:gridCol w:w="929"/>
        <w:gridCol w:w="930"/>
        <w:gridCol w:w="1470"/>
        <w:gridCol w:w="1470"/>
        <w:gridCol w:w="1004"/>
        <w:gridCol w:w="1004"/>
        <w:gridCol w:w="1842"/>
      </w:tblGrid>
      <w:tr w:rsidR="00D6626A" w:rsidRPr="00F57CE8" w14:paraId="3A13DDEC" w14:textId="77777777" w:rsidTr="00F57CE8">
        <w:trPr>
          <w:trHeight w:val="8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07055B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OSTWPL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0944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Kod czynności</w:t>
            </w:r>
          </w:p>
        </w:tc>
        <w:tc>
          <w:tcPr>
            <w:tcW w:w="28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Czynność - opis prac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85EC29A" w14:textId="26391EB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Jedn</w:t>
            </w:r>
            <w:r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miary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5C594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D8B4C8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w PLN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całkowita netto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PLN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 w PLN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całkowita brutto</w:t>
            </w:r>
            <w:r w:rsidR="00D6626A"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 PLN</w:t>
            </w:r>
          </w:p>
        </w:tc>
      </w:tr>
      <w:tr w:rsidR="00D6626A" w:rsidRPr="00F57CE8" w14:paraId="77761E05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2AACD1" w14:textId="48EAF013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47D0E" w14:textId="7808F6B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E6598" w14:textId="0AEEE22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C3416" w14:textId="09674AF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70EDA" w14:textId="5AB29F52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19963" w14:textId="1196E73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63CCA" w14:textId="65317F2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6D259" w14:textId="36E6CD69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06651" w14:textId="4F63065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1FDEE" w14:textId="24F81A18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75865" w14:textId="5D0DCB4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3FF51E2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1B4FF5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B376D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AE289E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D0D8B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173CC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84472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AABCB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215D97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44C48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3388F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C1B42F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42115DE8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1C4B3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7E42B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D32AB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19C6E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F1714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92877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6359D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D7B3C4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C3D36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291A9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243F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8C0E19A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050DA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AAD9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91365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234D0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D4F46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4A129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B7A09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989F1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A1D08D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E993E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DCA0D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843318" w:rsidRPr="00F57CE8" w14:paraId="5772EE09" w14:textId="77777777" w:rsidTr="00F57CE8">
        <w:trPr>
          <w:trHeight w:val="576"/>
        </w:trPr>
        <w:tc>
          <w:tcPr>
            <w:tcW w:w="123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7A48A3" w14:textId="323C2DAB" w:rsidR="00843318" w:rsidRPr="00843318" w:rsidRDefault="00843318" w:rsidP="00F57CE8">
            <w:pPr>
              <w:suppressAutoHyphens w:val="0"/>
              <w:spacing w:before="120"/>
              <w:jc w:val="right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/>
                <w:b/>
                <w:bCs/>
                <w:sz w:val="18"/>
                <w:szCs w:val="18"/>
              </w:rPr>
              <w:t>Cena łączna brutto w PLN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418AB3" w14:textId="77777777" w:rsidR="00843318" w:rsidRPr="00843318" w:rsidRDefault="00843318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364B8020" w14:textId="7A3F76CB" w:rsidR="007A307E" w:rsidRDefault="007A307E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6FBD4E4B" w14:textId="6B81FADE" w:rsidR="001E6C0A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3827FDE6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7D5E4F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0517715F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lastRenderedPageBreak/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BC8C1FD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787A89">
        <w:rPr>
          <w:rFonts w:ascii="Cambria" w:hAnsi="Cambria" w:cs="Tahoma"/>
          <w:sz w:val="22"/>
          <w:szCs w:val="22"/>
          <w:lang w:eastAsia="pl-PL"/>
        </w:rPr>
        <w:t xml:space="preserve"> (proszę 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lastRenderedPageBreak/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90EA404" w14:textId="5FAFF41E" w:rsidR="00715FD0" w:rsidRDefault="00715FD0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481F894" w14:textId="392A2F31" w:rsidR="001E6C0A" w:rsidRDefault="001E6C0A" w:rsidP="003236BF">
      <w:pPr>
        <w:spacing w:before="120"/>
        <w:ind w:left="5670"/>
        <w:rPr>
          <w:rFonts w:ascii="Cambria" w:hAnsi="Cambria" w:cs="Arial"/>
          <w:bCs/>
        </w:rPr>
      </w:pP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DD676" w14:textId="77777777" w:rsidR="00197218" w:rsidRDefault="00197218">
      <w:r>
        <w:separator/>
      </w:r>
    </w:p>
  </w:endnote>
  <w:endnote w:type="continuationSeparator" w:id="0">
    <w:p w14:paraId="353ABAB3" w14:textId="77777777" w:rsidR="00197218" w:rsidRDefault="0019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3932" w14:textId="77777777" w:rsidR="00197218" w:rsidRDefault="00197218">
      <w:r>
        <w:separator/>
      </w:r>
    </w:p>
  </w:footnote>
  <w:footnote w:type="continuationSeparator" w:id="0">
    <w:p w14:paraId="579DA5A7" w14:textId="77777777" w:rsidR="00197218" w:rsidRDefault="00197218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30766468">
    <w:abstractNumId w:val="2"/>
  </w:num>
  <w:num w:numId="2" w16cid:durableId="2116948055">
    <w:abstractNumId w:val="9"/>
  </w:num>
  <w:num w:numId="3" w16cid:durableId="1760329691">
    <w:abstractNumId w:val="10"/>
  </w:num>
  <w:num w:numId="4" w16cid:durableId="1851944259">
    <w:abstractNumId w:val="128"/>
  </w:num>
  <w:num w:numId="5" w16cid:durableId="1813399770">
    <w:abstractNumId w:val="107"/>
  </w:num>
  <w:num w:numId="6" w16cid:durableId="2097288071">
    <w:abstractNumId w:val="118"/>
  </w:num>
  <w:num w:numId="7" w16cid:durableId="1046366958">
    <w:abstractNumId w:val="60"/>
  </w:num>
  <w:num w:numId="8" w16cid:durableId="832532465">
    <w:abstractNumId w:val="88"/>
  </w:num>
  <w:num w:numId="9" w16cid:durableId="1857841193">
    <w:abstractNumId w:val="63"/>
  </w:num>
  <w:num w:numId="10" w16cid:durableId="904487511">
    <w:abstractNumId w:val="0"/>
  </w:num>
  <w:num w:numId="11" w16cid:durableId="1311709126">
    <w:abstractNumId w:val="91"/>
  </w:num>
  <w:num w:numId="12" w16cid:durableId="1865096454">
    <w:abstractNumId w:val="84"/>
  </w:num>
  <w:num w:numId="13" w16cid:durableId="106556425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1009423">
    <w:abstractNumId w:val="120"/>
    <w:lvlOverride w:ilvl="0">
      <w:startOverride w:val="1"/>
    </w:lvlOverride>
  </w:num>
  <w:num w:numId="15" w16cid:durableId="1320377574">
    <w:abstractNumId w:val="109"/>
    <w:lvlOverride w:ilvl="0">
      <w:startOverride w:val="1"/>
    </w:lvlOverride>
  </w:num>
  <w:num w:numId="16" w16cid:durableId="1704213975">
    <w:abstractNumId w:val="87"/>
    <w:lvlOverride w:ilvl="0">
      <w:startOverride w:val="1"/>
    </w:lvlOverride>
  </w:num>
  <w:num w:numId="17" w16cid:durableId="1277522030">
    <w:abstractNumId w:val="109"/>
  </w:num>
  <w:num w:numId="18" w16cid:durableId="1594511827">
    <w:abstractNumId w:val="87"/>
  </w:num>
  <w:num w:numId="19" w16cid:durableId="996373427">
    <w:abstractNumId w:val="57"/>
  </w:num>
  <w:num w:numId="20" w16cid:durableId="872881543">
    <w:abstractNumId w:val="101"/>
  </w:num>
  <w:num w:numId="21" w16cid:durableId="437680764">
    <w:abstractNumId w:val="41"/>
  </w:num>
  <w:num w:numId="22" w16cid:durableId="439758785">
    <w:abstractNumId w:val="69"/>
  </w:num>
  <w:num w:numId="23" w16cid:durableId="535048454">
    <w:abstractNumId w:val="58"/>
  </w:num>
  <w:num w:numId="24" w16cid:durableId="2023508667">
    <w:abstractNumId w:val="104"/>
  </w:num>
  <w:num w:numId="25" w16cid:durableId="867064575">
    <w:abstractNumId w:val="122"/>
  </w:num>
  <w:num w:numId="26" w16cid:durableId="616374876">
    <w:abstractNumId w:val="36"/>
  </w:num>
  <w:num w:numId="27" w16cid:durableId="979773834">
    <w:abstractNumId w:val="94"/>
  </w:num>
  <w:num w:numId="28" w16cid:durableId="968316761">
    <w:abstractNumId w:val="39"/>
  </w:num>
  <w:num w:numId="29" w16cid:durableId="1386027717">
    <w:abstractNumId w:val="116"/>
  </w:num>
  <w:num w:numId="30" w16cid:durableId="507594838">
    <w:abstractNumId w:val="106"/>
  </w:num>
  <w:num w:numId="31" w16cid:durableId="1006514448">
    <w:abstractNumId w:val="111"/>
  </w:num>
  <w:num w:numId="32" w16cid:durableId="1063287347">
    <w:abstractNumId w:val="85"/>
  </w:num>
  <w:num w:numId="33" w16cid:durableId="1043365694">
    <w:abstractNumId w:val="78"/>
  </w:num>
  <w:num w:numId="34" w16cid:durableId="601110655">
    <w:abstractNumId w:val="98"/>
  </w:num>
  <w:num w:numId="35" w16cid:durableId="766925148">
    <w:abstractNumId w:val="71"/>
  </w:num>
  <w:num w:numId="36" w16cid:durableId="1546672681">
    <w:abstractNumId w:val="142"/>
  </w:num>
  <w:num w:numId="37" w16cid:durableId="539830361">
    <w:abstractNumId w:val="77"/>
  </w:num>
  <w:num w:numId="38" w16cid:durableId="1211500987">
    <w:abstractNumId w:val="37"/>
  </w:num>
  <w:num w:numId="39" w16cid:durableId="361714246">
    <w:abstractNumId w:val="133"/>
  </w:num>
  <w:num w:numId="40" w16cid:durableId="227305723">
    <w:abstractNumId w:val="127"/>
  </w:num>
  <w:num w:numId="41" w16cid:durableId="1177697910">
    <w:abstractNumId w:val="119"/>
  </w:num>
  <w:num w:numId="42" w16cid:durableId="1571189414">
    <w:abstractNumId w:val="49"/>
  </w:num>
  <w:num w:numId="43" w16cid:durableId="13925703">
    <w:abstractNumId w:val="80"/>
  </w:num>
  <w:num w:numId="44" w16cid:durableId="328869271">
    <w:abstractNumId w:val="55"/>
  </w:num>
  <w:num w:numId="45" w16cid:durableId="1098939174">
    <w:abstractNumId w:val="134"/>
  </w:num>
  <w:num w:numId="46" w16cid:durableId="1580558500">
    <w:abstractNumId w:val="8"/>
  </w:num>
  <w:num w:numId="47" w16cid:durableId="1427534525">
    <w:abstractNumId w:val="11"/>
  </w:num>
  <w:num w:numId="48" w16cid:durableId="165756026">
    <w:abstractNumId w:val="12"/>
  </w:num>
  <w:num w:numId="49" w16cid:durableId="204222376">
    <w:abstractNumId w:val="15"/>
  </w:num>
  <w:num w:numId="50" w16cid:durableId="770010425">
    <w:abstractNumId w:val="18"/>
  </w:num>
  <w:num w:numId="51" w16cid:durableId="1237059578">
    <w:abstractNumId w:val="20"/>
  </w:num>
  <w:num w:numId="52" w16cid:durableId="269817229">
    <w:abstractNumId w:val="21"/>
  </w:num>
  <w:num w:numId="53" w16cid:durableId="2008971115">
    <w:abstractNumId w:val="24"/>
  </w:num>
  <w:num w:numId="54" w16cid:durableId="1402364367">
    <w:abstractNumId w:val="25"/>
  </w:num>
  <w:num w:numId="55" w16cid:durableId="2068140204">
    <w:abstractNumId w:val="26"/>
  </w:num>
  <w:num w:numId="56" w16cid:durableId="1682662382">
    <w:abstractNumId w:val="27"/>
  </w:num>
  <w:num w:numId="57" w16cid:durableId="588392777">
    <w:abstractNumId w:val="28"/>
  </w:num>
  <w:num w:numId="58" w16cid:durableId="680278983">
    <w:abstractNumId w:val="29"/>
  </w:num>
  <w:num w:numId="59" w16cid:durableId="101926748">
    <w:abstractNumId w:val="30"/>
  </w:num>
  <w:num w:numId="60" w16cid:durableId="119157058">
    <w:abstractNumId w:val="31"/>
  </w:num>
  <w:num w:numId="61" w16cid:durableId="510873802">
    <w:abstractNumId w:val="32"/>
  </w:num>
  <w:num w:numId="62" w16cid:durableId="1562446106">
    <w:abstractNumId w:val="33"/>
  </w:num>
  <w:num w:numId="63" w16cid:durableId="1749887401">
    <w:abstractNumId w:val="34"/>
  </w:num>
  <w:num w:numId="64" w16cid:durableId="1377699040">
    <w:abstractNumId w:val="102"/>
  </w:num>
  <w:num w:numId="65" w16cid:durableId="1486169722">
    <w:abstractNumId w:val="68"/>
  </w:num>
  <w:num w:numId="66" w16cid:durableId="1803305121">
    <w:abstractNumId w:val="72"/>
  </w:num>
  <w:num w:numId="67" w16cid:durableId="1840658496">
    <w:abstractNumId w:val="105"/>
  </w:num>
  <w:num w:numId="68" w16cid:durableId="1853638678">
    <w:abstractNumId w:val="47"/>
  </w:num>
  <w:num w:numId="69" w16cid:durableId="1231497631">
    <w:abstractNumId w:val="139"/>
  </w:num>
  <w:num w:numId="70" w16cid:durableId="1651129484">
    <w:abstractNumId w:val="138"/>
  </w:num>
  <w:num w:numId="71" w16cid:durableId="1877231614">
    <w:abstractNumId w:val="89"/>
  </w:num>
  <w:num w:numId="72" w16cid:durableId="1781148949">
    <w:abstractNumId w:val="79"/>
  </w:num>
  <w:num w:numId="73" w16cid:durableId="1728528701">
    <w:abstractNumId w:val="82"/>
  </w:num>
  <w:num w:numId="74" w16cid:durableId="12658469">
    <w:abstractNumId w:val="65"/>
  </w:num>
  <w:num w:numId="75" w16cid:durableId="220602140">
    <w:abstractNumId w:val="70"/>
  </w:num>
  <w:num w:numId="76" w16cid:durableId="1314749276">
    <w:abstractNumId w:val="115"/>
  </w:num>
  <w:num w:numId="77" w16cid:durableId="315308852">
    <w:abstractNumId w:val="97"/>
  </w:num>
  <w:num w:numId="78" w16cid:durableId="1489521727">
    <w:abstractNumId w:val="141"/>
  </w:num>
  <w:num w:numId="79" w16cid:durableId="31198282">
    <w:abstractNumId w:val="130"/>
  </w:num>
  <w:num w:numId="80" w16cid:durableId="968049638">
    <w:abstractNumId w:val="108"/>
  </w:num>
  <w:num w:numId="81" w16cid:durableId="319231184">
    <w:abstractNumId w:val="117"/>
  </w:num>
  <w:num w:numId="82" w16cid:durableId="82338505">
    <w:abstractNumId w:val="140"/>
  </w:num>
  <w:num w:numId="83" w16cid:durableId="1571965518">
    <w:abstractNumId w:val="81"/>
  </w:num>
  <w:num w:numId="84" w16cid:durableId="600991627">
    <w:abstractNumId w:val="103"/>
  </w:num>
  <w:num w:numId="85" w16cid:durableId="917252974">
    <w:abstractNumId w:val="93"/>
  </w:num>
  <w:num w:numId="86" w16cid:durableId="1607926156">
    <w:abstractNumId w:val="92"/>
  </w:num>
  <w:num w:numId="87" w16cid:durableId="1647738057">
    <w:abstractNumId w:val="136"/>
  </w:num>
  <w:num w:numId="88" w16cid:durableId="456333981">
    <w:abstractNumId w:val="54"/>
  </w:num>
  <w:num w:numId="89" w16cid:durableId="1028987113">
    <w:abstractNumId w:val="67"/>
  </w:num>
  <w:num w:numId="90" w16cid:durableId="506217191">
    <w:abstractNumId w:val="96"/>
  </w:num>
  <w:num w:numId="91" w16cid:durableId="21395054">
    <w:abstractNumId w:val="56"/>
  </w:num>
  <w:num w:numId="92" w16cid:durableId="525028102">
    <w:abstractNumId w:val="74"/>
  </w:num>
  <w:num w:numId="93" w16cid:durableId="46808381">
    <w:abstractNumId w:val="64"/>
  </w:num>
  <w:num w:numId="94" w16cid:durableId="1804613155">
    <w:abstractNumId w:val="40"/>
  </w:num>
  <w:num w:numId="95" w16cid:durableId="850030200">
    <w:abstractNumId w:val="125"/>
  </w:num>
  <w:num w:numId="96" w16cid:durableId="11497085">
    <w:abstractNumId w:val="110"/>
  </w:num>
  <w:num w:numId="97" w16cid:durableId="2136484644">
    <w:abstractNumId w:val="73"/>
  </w:num>
  <w:num w:numId="98" w16cid:durableId="1579437806">
    <w:abstractNumId w:val="59"/>
  </w:num>
  <w:num w:numId="99" w16cid:durableId="2027562717">
    <w:abstractNumId w:val="75"/>
  </w:num>
  <w:num w:numId="100" w16cid:durableId="59134903">
    <w:abstractNumId w:val="124"/>
  </w:num>
  <w:num w:numId="101" w16cid:durableId="1726755914">
    <w:abstractNumId w:val="137"/>
  </w:num>
  <w:num w:numId="102" w16cid:durableId="1606770191">
    <w:abstractNumId w:val="121"/>
  </w:num>
  <w:num w:numId="103" w16cid:durableId="569002429">
    <w:abstractNumId w:val="114"/>
  </w:num>
  <w:num w:numId="104" w16cid:durableId="167909797">
    <w:abstractNumId w:val="90"/>
  </w:num>
  <w:num w:numId="105" w16cid:durableId="1603881583">
    <w:abstractNumId w:val="48"/>
  </w:num>
  <w:num w:numId="106" w16cid:durableId="696589480">
    <w:abstractNumId w:val="112"/>
  </w:num>
  <w:num w:numId="107" w16cid:durableId="2005433067">
    <w:abstractNumId w:val="38"/>
  </w:num>
  <w:num w:numId="108" w16cid:durableId="953711704">
    <w:abstractNumId w:val="52"/>
  </w:num>
  <w:num w:numId="109" w16cid:durableId="1102528737">
    <w:abstractNumId w:val="42"/>
  </w:num>
  <w:num w:numId="110" w16cid:durableId="1384139950">
    <w:abstractNumId w:val="135"/>
  </w:num>
  <w:num w:numId="111" w16cid:durableId="685445388">
    <w:abstractNumId w:val="99"/>
  </w:num>
  <w:num w:numId="112" w16cid:durableId="144974220">
    <w:abstractNumId w:val="62"/>
  </w:num>
  <w:num w:numId="113" w16cid:durableId="212279497">
    <w:abstractNumId w:val="113"/>
  </w:num>
  <w:num w:numId="114" w16cid:durableId="2098868738">
    <w:abstractNumId w:val="126"/>
  </w:num>
  <w:num w:numId="115" w16cid:durableId="862745327">
    <w:abstractNumId w:val="46"/>
  </w:num>
  <w:num w:numId="116" w16cid:durableId="828179204">
    <w:abstractNumId w:val="100"/>
  </w:num>
  <w:num w:numId="117" w16cid:durableId="402721908">
    <w:abstractNumId w:val="44"/>
  </w:num>
  <w:num w:numId="118" w16cid:durableId="258026487">
    <w:abstractNumId w:val="131"/>
  </w:num>
  <w:num w:numId="119" w16cid:durableId="920530316">
    <w:abstractNumId w:val="51"/>
  </w:num>
  <w:num w:numId="120" w16cid:durableId="1738749175">
    <w:abstractNumId w:val="1"/>
  </w:num>
  <w:num w:numId="121" w16cid:durableId="868030692">
    <w:abstractNumId w:val="3"/>
  </w:num>
  <w:num w:numId="122" w16cid:durableId="655186481">
    <w:abstractNumId w:val="83"/>
  </w:num>
  <w:num w:numId="123" w16cid:durableId="589434941">
    <w:abstractNumId w:val="86"/>
  </w:num>
  <w:num w:numId="124" w16cid:durableId="620572598">
    <w:abstractNumId w:val="132"/>
  </w:num>
  <w:num w:numId="125" w16cid:durableId="1081677725">
    <w:abstractNumId w:val="53"/>
  </w:num>
  <w:num w:numId="126" w16cid:durableId="808592169">
    <w:abstractNumId w:val="43"/>
  </w:num>
  <w:num w:numId="127" w16cid:durableId="419527074">
    <w:abstractNumId w:val="50"/>
  </w:num>
  <w:num w:numId="128" w16cid:durableId="1621229652">
    <w:abstractNumId w:val="66"/>
  </w:num>
  <w:num w:numId="129" w16cid:durableId="1063332094">
    <w:abstractNumId w:val="45"/>
  </w:num>
  <w:num w:numId="130" w16cid:durableId="1510557161">
    <w:abstractNumId w:val="129"/>
  </w:num>
  <w:num w:numId="131" w16cid:durableId="1860314404">
    <w:abstractNumId w:val="123"/>
  </w:num>
  <w:num w:numId="132" w16cid:durableId="194730048">
    <w:abstractNumId w:val="95"/>
  </w:num>
  <w:num w:numId="133" w16cid:durableId="155652132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97218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9B5"/>
    <w:rsid w:val="006F6DAE"/>
    <w:rsid w:val="006F7912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2A0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2CD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84C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A6C01-0DA7-4488-8845-A5E26C63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1110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Monika Kolman</cp:lastModifiedBy>
  <cp:revision>2</cp:revision>
  <cp:lastPrinted>2022-06-27T10:12:00Z</cp:lastPrinted>
  <dcterms:created xsi:type="dcterms:W3CDTF">2023-10-20T20:22:00Z</dcterms:created>
  <dcterms:modified xsi:type="dcterms:W3CDTF">2023-10-20T20:22:00Z</dcterms:modified>
</cp:coreProperties>
</file>